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7EA8D5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4556BA">
        <w:rPr>
          <w:rFonts w:cs="Times New Roman"/>
          <w:b/>
          <w:bCs/>
          <w:sz w:val="20"/>
          <w:szCs w:val="20"/>
        </w:rPr>
        <w:t>3</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851FF6D" w14:textId="26F81054" w:rsidR="00843E60" w:rsidRPr="00602001" w:rsidRDefault="00843E60"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871CBC1"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4556BA">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6BC2BD6"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4556BA">
        <w:rPr>
          <w:rFonts w:cs="Times New Roman"/>
          <w:sz w:val="20"/>
          <w:szCs w:val="20"/>
        </w:rPr>
        <w:t>3</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694C47D"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4E3A5E" w:rsidRPr="004E3A5E">
        <w:rPr>
          <w:rFonts w:cs="Times New Roman"/>
          <w:bCs/>
          <w:sz w:val="20"/>
          <w:szCs w:val="20"/>
        </w:rPr>
        <w:t>do dnia</w:t>
      </w:r>
      <w:r w:rsidR="004E3A5E">
        <w:rPr>
          <w:rFonts w:cs="Times New Roman"/>
          <w:b/>
          <w:sz w:val="20"/>
          <w:szCs w:val="20"/>
        </w:rPr>
        <w:t xml:space="preserve"> </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6179E05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4556BA">
        <w:rPr>
          <w:sz w:val="20"/>
          <w:szCs w:val="20"/>
        </w:rPr>
        <w:t>3</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0F7E9CF0"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75760EF"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3E2E57B6"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2E7C560"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D4C30D5"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727497">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34DAD6A2" w:rsidR="00927C98" w:rsidRPr="00843E60" w:rsidRDefault="00843E60" w:rsidP="00927C98">
      <w:pPr>
        <w:pStyle w:val="Akapitzlist"/>
        <w:numPr>
          <w:ilvl w:val="0"/>
          <w:numId w:val="54"/>
        </w:numPr>
        <w:autoSpaceDE w:val="0"/>
        <w:spacing w:after="0"/>
        <w:ind w:left="284" w:right="49" w:hanging="284"/>
        <w:rPr>
          <w:bCs/>
          <w:color w:val="EE0000"/>
          <w:sz w:val="20"/>
          <w:szCs w:val="20"/>
        </w:rPr>
      </w:pPr>
      <w:r w:rsidRPr="00843E60">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4FFB42DA" w:rsidR="00927C98" w:rsidRDefault="00843E60" w:rsidP="00927C98">
      <w:pPr>
        <w:pStyle w:val="Akapitzlist"/>
        <w:numPr>
          <w:ilvl w:val="0"/>
          <w:numId w:val="54"/>
        </w:numPr>
        <w:autoSpaceDE w:val="0"/>
        <w:spacing w:after="0"/>
        <w:ind w:left="284" w:right="49" w:hanging="284"/>
        <w:rPr>
          <w:bCs/>
          <w:sz w:val="20"/>
          <w:szCs w:val="20"/>
        </w:rPr>
      </w:pPr>
      <w:r w:rsidRPr="00843E60">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49B76F6" w14:textId="720DEE9A" w:rsidR="00727497" w:rsidRPr="00E01C58" w:rsidRDefault="00727497"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E1DEF0F" w:rsidR="00A46EBE" w:rsidRPr="004E3A5E" w:rsidRDefault="004E3A5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6283D2C4"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456D9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30B06B4" w14:textId="77777777" w:rsidR="004E3A5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9B87476"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2768" w14:textId="77777777" w:rsidR="000366E8" w:rsidRDefault="000366E8">
      <w:pPr>
        <w:spacing w:after="0" w:line="240" w:lineRule="auto"/>
      </w:pPr>
      <w:r>
        <w:separator/>
      </w:r>
    </w:p>
  </w:endnote>
  <w:endnote w:type="continuationSeparator" w:id="0">
    <w:p w14:paraId="4A67203A" w14:textId="77777777" w:rsidR="000366E8" w:rsidRDefault="000366E8">
      <w:pPr>
        <w:spacing w:after="0" w:line="240" w:lineRule="auto"/>
      </w:pPr>
      <w:r>
        <w:continuationSeparator/>
      </w:r>
    </w:p>
  </w:endnote>
  <w:endnote w:type="continuationNotice" w:id="1">
    <w:p w14:paraId="13C62AEC" w14:textId="77777777" w:rsidR="000366E8" w:rsidRDefault="000366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1886" w14:textId="77777777" w:rsidR="000366E8" w:rsidRDefault="000366E8">
      <w:pPr>
        <w:spacing w:after="0" w:line="240" w:lineRule="auto"/>
      </w:pPr>
      <w:r>
        <w:separator/>
      </w:r>
    </w:p>
  </w:footnote>
  <w:footnote w:type="continuationSeparator" w:id="0">
    <w:p w14:paraId="5805E375" w14:textId="77777777" w:rsidR="000366E8" w:rsidRDefault="000366E8">
      <w:pPr>
        <w:spacing w:after="0" w:line="240" w:lineRule="auto"/>
      </w:pPr>
      <w:r>
        <w:continuationSeparator/>
      </w:r>
    </w:p>
  </w:footnote>
  <w:footnote w:type="continuationNotice" w:id="1">
    <w:p w14:paraId="48DD628A" w14:textId="77777777" w:rsidR="000366E8" w:rsidRDefault="000366E8">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366E8"/>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4F"/>
    <w:rsid w:val="004300FF"/>
    <w:rsid w:val="00430FF0"/>
    <w:rsid w:val="00432597"/>
    <w:rsid w:val="00435517"/>
    <w:rsid w:val="00437460"/>
    <w:rsid w:val="004404AF"/>
    <w:rsid w:val="00441510"/>
    <w:rsid w:val="00441C2F"/>
    <w:rsid w:val="004455A9"/>
    <w:rsid w:val="0044597E"/>
    <w:rsid w:val="0044630D"/>
    <w:rsid w:val="00450731"/>
    <w:rsid w:val="004556BA"/>
    <w:rsid w:val="00456D96"/>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3AEE"/>
    <w:rsid w:val="0049740D"/>
    <w:rsid w:val="004A1C7E"/>
    <w:rsid w:val="004A5244"/>
    <w:rsid w:val="004B215C"/>
    <w:rsid w:val="004B5992"/>
    <w:rsid w:val="004C473D"/>
    <w:rsid w:val="004C7F1F"/>
    <w:rsid w:val="004D7A94"/>
    <w:rsid w:val="004E1A38"/>
    <w:rsid w:val="004E290A"/>
    <w:rsid w:val="004E2FBD"/>
    <w:rsid w:val="004E3A5E"/>
    <w:rsid w:val="004E4FD3"/>
    <w:rsid w:val="004E675E"/>
    <w:rsid w:val="004F02F5"/>
    <w:rsid w:val="004F4E91"/>
    <w:rsid w:val="0050008D"/>
    <w:rsid w:val="00504F5E"/>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27497"/>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3E60"/>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2988"/>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12167</Words>
  <Characters>73002</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2026-03-29T18:31:00Z</dcterms:created>
  <dcterms:modified xsi:type="dcterms:W3CDTF">2026-03-29T18:33:00Z</dcterms:modified>
</cp:coreProperties>
</file>